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36739351"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3315F4" w:rsidP="00462E25">
      <w:pPr>
        <w:pStyle w:val="NormalWeb"/>
        <w:spacing w:before="0" w:after="0" w:line="480" w:lineRule="auto"/>
        <w:rPr>
          <w:bCs/>
          <w:sz w:val="28"/>
          <w:szCs w:val="28"/>
        </w:rPr>
      </w:pPr>
      <w:r>
        <w:rPr>
          <w:bCs/>
          <w:sz w:val="28"/>
          <w:szCs w:val="28"/>
        </w:rPr>
        <w:t xml:space="preserve">Short Term </w:t>
      </w:r>
      <w:r w:rsidR="00B14718">
        <w:rPr>
          <w:bCs/>
          <w:sz w:val="28"/>
          <w:szCs w:val="28"/>
        </w:rPr>
        <w:t xml:space="preserve">Tender Notice No. </w:t>
      </w:r>
      <w:r w:rsidR="00C17BBD">
        <w:rPr>
          <w:bCs/>
          <w:sz w:val="28"/>
          <w:szCs w:val="28"/>
        </w:rPr>
        <w:t>07</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w:t>
      </w:r>
      <w:r w:rsidR="004034ED">
        <w:rPr>
          <w:bCs/>
          <w:sz w:val="28"/>
          <w:szCs w:val="28"/>
        </w:rPr>
        <w:t xml:space="preserve"> </w:t>
      </w:r>
      <w:r w:rsidR="00462E25">
        <w:rPr>
          <w:bCs/>
          <w:sz w:val="28"/>
          <w:szCs w:val="28"/>
        </w:rPr>
        <w:t>Specification No.</w:t>
      </w:r>
      <w:r w:rsidR="00C17BBD">
        <w:rPr>
          <w:bCs/>
          <w:sz w:val="28"/>
          <w:szCs w:val="28"/>
        </w:rPr>
        <w:t>23</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582B9F" w:rsidRPr="00582B9F" w:rsidRDefault="00DF0F99" w:rsidP="000514F9">
      <w:pPr>
        <w:pStyle w:val="NormalWeb"/>
        <w:spacing w:after="0"/>
        <w:jc w:val="both"/>
        <w:rPr>
          <w:bCs/>
          <w:sz w:val="28"/>
          <w:szCs w:val="28"/>
        </w:rPr>
      </w:pPr>
      <w:r>
        <w:rPr>
          <w:bCs/>
          <w:sz w:val="28"/>
          <w:szCs w:val="28"/>
        </w:rPr>
        <w:t xml:space="preserve">Name of Work:- </w:t>
      </w:r>
      <w:r w:rsidR="004A05D5">
        <w:rPr>
          <w:bCs/>
        </w:rPr>
        <w:t xml:space="preserve">MAINTENANCE </w:t>
      </w:r>
      <w:r w:rsidR="00323AB2" w:rsidRPr="00323AB2">
        <w:rPr>
          <w:bCs/>
        </w:rPr>
        <w:t xml:space="preserve">FOR TEST DIVISION OFFICE BUILDING AT </w:t>
      </w:r>
      <w:r w:rsidR="00323AB2">
        <w:rPr>
          <w:bCs/>
        </w:rPr>
        <w:t xml:space="preserve">               </w:t>
      </w:r>
      <w:r w:rsidR="00323AB2">
        <w:rPr>
          <w:bCs/>
        </w:rPr>
        <w:tab/>
      </w:r>
      <w:r w:rsidR="00323AB2">
        <w:rPr>
          <w:bCs/>
        </w:rPr>
        <w:tab/>
        <w:t xml:space="preserve">                </w:t>
      </w:r>
      <w:r w:rsidR="00323AB2" w:rsidRPr="00323AB2">
        <w:rPr>
          <w:bCs/>
        </w:rPr>
        <w:t>57-</w:t>
      </w:r>
      <w:r w:rsidR="00323AB2">
        <w:rPr>
          <w:bCs/>
        </w:rPr>
        <w:t xml:space="preserve"> </w:t>
      </w:r>
      <w:r w:rsidR="00323AB2" w:rsidRPr="00323AB2">
        <w:rPr>
          <w:bCs/>
        </w:rPr>
        <w:t>GEORGE TOWN ALLAHABAD</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041507">
        <w:rPr>
          <w:bCs/>
          <w:sz w:val="28"/>
          <w:szCs w:val="28"/>
        </w:rPr>
        <w:t>500</w:t>
      </w:r>
      <w:r w:rsidR="000E623B">
        <w:rPr>
          <w:bCs/>
          <w:sz w:val="28"/>
          <w:szCs w:val="28"/>
        </w:rPr>
        <w:t xml:space="preserve"> </w:t>
      </w:r>
      <w:r w:rsidR="00462E25">
        <w:rPr>
          <w:bCs/>
          <w:sz w:val="28"/>
          <w:szCs w:val="28"/>
        </w:rPr>
        <w:t>+ 10%Trade Tax Rs.</w:t>
      </w:r>
      <w:r w:rsidR="00041507">
        <w:rPr>
          <w:bCs/>
          <w:sz w:val="28"/>
          <w:szCs w:val="28"/>
        </w:rPr>
        <w:t>5</w:t>
      </w:r>
      <w:r w:rsidR="00AA73E1">
        <w:rPr>
          <w:bCs/>
          <w:sz w:val="28"/>
          <w:szCs w:val="28"/>
        </w:rPr>
        <w:t>0</w:t>
      </w:r>
      <w:r w:rsidR="00462E25">
        <w:rPr>
          <w:bCs/>
          <w:sz w:val="28"/>
          <w:szCs w:val="28"/>
        </w:rPr>
        <w:t>.00= Rs.</w:t>
      </w:r>
      <w:r w:rsidR="004E08E0">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991206">
        <w:rPr>
          <w:bCs/>
          <w:sz w:val="28"/>
          <w:szCs w:val="28"/>
        </w:rPr>
        <w:t>04</w:t>
      </w:r>
      <w:r w:rsidR="00035183">
        <w:rPr>
          <w:bCs/>
          <w:sz w:val="28"/>
          <w:szCs w:val="28"/>
        </w:rPr>
        <w:t>-</w:t>
      </w:r>
      <w:r w:rsidR="00991206">
        <w:rPr>
          <w:bCs/>
          <w:sz w:val="28"/>
          <w:szCs w:val="28"/>
        </w:rPr>
        <w:t>10</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Page No.</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11-24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25-29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30-31</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33</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8B144F" w:rsidRDefault="008B144F"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9E0ABF">
        <w:tc>
          <w:tcPr>
            <w:tcW w:w="3129" w:type="dxa"/>
            <w:gridSpan w:val="2"/>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D</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Class-C</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Diesel winches 65 ton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Excavating grabs ½ to 1 cum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Diesel generating sets 25Kw. </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4"/>
        <w:gridCol w:w="5280"/>
      </w:tblGrid>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Invited by</w:t>
            </w:r>
          </w:p>
        </w:tc>
        <w:tc>
          <w:tcPr>
            <w:tcW w:w="0" w:type="auto"/>
          </w:tcPr>
          <w:p w:rsidR="00462E25" w:rsidRPr="00F75A95" w:rsidRDefault="00462E25" w:rsidP="009E0ABF">
            <w:pPr>
              <w:jc w:val="both"/>
              <w:rPr>
                <w:sz w:val="24"/>
                <w:szCs w:val="24"/>
              </w:rPr>
            </w:pPr>
            <w:r w:rsidRPr="00F75A95">
              <w:rPr>
                <w:sz w:val="24"/>
                <w:szCs w:val="24"/>
              </w:rPr>
              <w:t>Executive Engineer, Electricity Civil Division (Distribution),</w:t>
            </w:r>
            <w:r w:rsidR="00F212F9">
              <w:rPr>
                <w:sz w:val="24"/>
                <w:szCs w:val="24"/>
              </w:rPr>
              <w:t xml:space="preserve"> </w:t>
            </w:r>
            <w:r w:rsidRPr="00F75A95">
              <w:rPr>
                <w:sz w:val="24"/>
                <w:szCs w:val="24"/>
              </w:rPr>
              <w:t>57-George Town, Allahabad</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Tender Notice/Short Term Tender Notice No. &amp; Specification No.</w:t>
            </w:r>
          </w:p>
        </w:tc>
        <w:tc>
          <w:tcPr>
            <w:tcW w:w="0" w:type="auto"/>
          </w:tcPr>
          <w:p w:rsidR="003A0457" w:rsidRDefault="00462E25" w:rsidP="003A0457">
            <w:pPr>
              <w:rPr>
                <w:bCs/>
              </w:rPr>
            </w:pPr>
            <w:r>
              <w:rPr>
                <w:sz w:val="24"/>
                <w:szCs w:val="24"/>
              </w:rPr>
              <w:t xml:space="preserve">No. </w:t>
            </w:r>
            <w:r w:rsidR="008B144F">
              <w:rPr>
                <w:sz w:val="24"/>
                <w:szCs w:val="24"/>
              </w:rPr>
              <w:t>07</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8B144F">
              <w:rPr>
                <w:sz w:val="24"/>
                <w:szCs w:val="24"/>
              </w:rPr>
              <w:t>23</w:t>
            </w:r>
            <w:r w:rsidR="00E05947">
              <w:rPr>
                <w:sz w:val="24"/>
                <w:szCs w:val="24"/>
              </w:rPr>
              <w:t>/201</w:t>
            </w:r>
            <w:r w:rsidR="00FC7B65">
              <w:rPr>
                <w:sz w:val="24"/>
                <w:szCs w:val="24"/>
              </w:rPr>
              <w:t>6</w:t>
            </w:r>
            <w:r w:rsidR="00E05947">
              <w:rPr>
                <w:sz w:val="24"/>
                <w:szCs w:val="24"/>
              </w:rPr>
              <w:t>-1</w:t>
            </w:r>
            <w:r w:rsidR="00FC7B65">
              <w:rPr>
                <w:sz w:val="24"/>
                <w:szCs w:val="24"/>
              </w:rPr>
              <w:t>7</w:t>
            </w:r>
            <w:r w:rsidRPr="00F75A95">
              <w:rPr>
                <w:sz w:val="24"/>
                <w:szCs w:val="24"/>
              </w:rPr>
              <w:t>-</w:t>
            </w:r>
            <w:r w:rsidR="002B6F6A" w:rsidRPr="002B6F6A">
              <w:rPr>
                <w:bCs/>
              </w:rPr>
              <w:t>:-</w:t>
            </w:r>
            <w:r w:rsidR="00530473">
              <w:rPr>
                <w:bCs/>
              </w:rPr>
              <w:t xml:space="preserve"> </w:t>
            </w:r>
          </w:p>
          <w:p w:rsidR="00FF7FCD" w:rsidRPr="00FF7FCD" w:rsidRDefault="008B144F" w:rsidP="00FF7FCD">
            <w:pPr>
              <w:spacing w:after="0" w:line="240" w:lineRule="auto"/>
              <w:rPr>
                <w:bCs/>
              </w:rPr>
            </w:pPr>
            <w:r w:rsidRPr="008B144F">
              <w:rPr>
                <w:bCs/>
              </w:rPr>
              <w:t xml:space="preserve">MAINTENANCE FOR TEST DIVISION OFFICE BUILDING AT  </w:t>
            </w:r>
            <w:r>
              <w:rPr>
                <w:bCs/>
              </w:rPr>
              <w:t xml:space="preserve">      </w:t>
            </w:r>
            <w:r w:rsidRPr="008B144F">
              <w:rPr>
                <w:bCs/>
              </w:rPr>
              <w:t xml:space="preserve">57- GEORGE TOWN ALLAHABAD </w:t>
            </w:r>
          </w:p>
          <w:p w:rsidR="00595E66" w:rsidRPr="00595E66" w:rsidRDefault="00595E66" w:rsidP="00F212F9">
            <w:pPr>
              <w:rPr>
                <w:bCs/>
              </w:rPr>
            </w:pPr>
          </w:p>
          <w:p w:rsidR="00462E25" w:rsidRPr="00F75A95" w:rsidRDefault="00462E25" w:rsidP="00595E66">
            <w:pPr>
              <w:jc w:val="both"/>
              <w:rPr>
                <w:sz w:val="24"/>
                <w:szCs w:val="24"/>
              </w:rPr>
            </w:pP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Date</w:t>
            </w:r>
          </w:p>
        </w:tc>
        <w:tc>
          <w:tcPr>
            <w:tcW w:w="0" w:type="auto"/>
          </w:tcPr>
          <w:p w:rsidR="00462E25" w:rsidRPr="00F75A95" w:rsidRDefault="008B144F" w:rsidP="008B144F">
            <w:pPr>
              <w:jc w:val="both"/>
              <w:rPr>
                <w:sz w:val="24"/>
                <w:szCs w:val="24"/>
              </w:rPr>
            </w:pPr>
            <w:r>
              <w:rPr>
                <w:sz w:val="24"/>
                <w:szCs w:val="24"/>
              </w:rPr>
              <w:t>04</w:t>
            </w:r>
            <w:r w:rsidR="008F02A9">
              <w:rPr>
                <w:sz w:val="24"/>
                <w:szCs w:val="24"/>
              </w:rPr>
              <w:t>-</w:t>
            </w:r>
            <w:r>
              <w:rPr>
                <w:sz w:val="24"/>
                <w:szCs w:val="24"/>
              </w:rPr>
              <w:t>10</w:t>
            </w:r>
            <w:r w:rsidR="008F02A9">
              <w:rPr>
                <w:sz w:val="24"/>
                <w:szCs w:val="24"/>
              </w:rPr>
              <w:t>-2016</w:t>
            </w:r>
          </w:p>
        </w:tc>
      </w:tr>
      <w:tr w:rsidR="0032118B" w:rsidRPr="00F75A95" w:rsidTr="009E0ABF">
        <w:tc>
          <w:tcPr>
            <w:tcW w:w="0" w:type="auto"/>
          </w:tcPr>
          <w:p w:rsidR="00462E25" w:rsidRPr="00F75A95" w:rsidRDefault="00462E25" w:rsidP="009E0ABF">
            <w:pPr>
              <w:jc w:val="both"/>
              <w:rPr>
                <w:sz w:val="24"/>
                <w:szCs w:val="24"/>
              </w:rPr>
            </w:pPr>
            <w:r w:rsidRPr="00F75A95">
              <w:rPr>
                <w:sz w:val="24"/>
                <w:szCs w:val="24"/>
              </w:rPr>
              <w:t>Name and Address of the Tenderer</w:t>
            </w:r>
          </w:p>
          <w:p w:rsidR="00462E25" w:rsidRPr="00F75A95" w:rsidRDefault="00462E25" w:rsidP="009E0ABF">
            <w:pPr>
              <w:jc w:val="both"/>
              <w:rPr>
                <w:sz w:val="24"/>
                <w:szCs w:val="24"/>
              </w:rPr>
            </w:pPr>
          </w:p>
          <w:p w:rsidR="00462E25" w:rsidRPr="00F75A95" w:rsidRDefault="00462E25" w:rsidP="009E0ABF">
            <w:pPr>
              <w:jc w:val="both"/>
              <w:rPr>
                <w:sz w:val="24"/>
                <w:szCs w:val="24"/>
              </w:rPr>
            </w:pPr>
          </w:p>
        </w:tc>
        <w:tc>
          <w:tcPr>
            <w:tcW w:w="0" w:type="auto"/>
          </w:tcPr>
          <w:p w:rsidR="00462E25" w:rsidRPr="00F75A95" w:rsidRDefault="00462E25" w:rsidP="009E0ABF">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rPr>
          <w:sz w:val="24"/>
          <w:szCs w:val="24"/>
        </w:rPr>
      </w:pPr>
      <w:r>
        <w:rPr>
          <w:sz w:val="24"/>
          <w:szCs w:val="24"/>
        </w:rPr>
        <w:t xml:space="preserve">     Signed This………………. ……………………………     day of ………………201</w:t>
      </w:r>
      <w:r w:rsidR="004024E5">
        <w:rPr>
          <w:sz w:val="24"/>
          <w:szCs w:val="24"/>
        </w:rPr>
        <w:t>6</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Name &amp; address of Offices under whom work was executed with certificate</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6</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9E0ABF">
            <w:pPr>
              <w:pStyle w:val="Style"/>
              <w:snapToGrid w:val="0"/>
              <w:rPr>
                <w:sz w:val="19"/>
                <w:szCs w:val="19"/>
              </w:rPr>
            </w:pPr>
          </w:p>
        </w:tc>
        <w:tc>
          <w:tcPr>
            <w:tcW w:w="519" w:type="dxa"/>
            <w:tcBorders>
              <w:top w:val="single" w:sz="4" w:space="0" w:color="000000"/>
            </w:tcBorders>
            <w:vAlign w:val="center"/>
          </w:tcPr>
          <w:p w:rsidR="00462E25" w:rsidRDefault="00462E25" w:rsidP="009E0ABF">
            <w:pPr>
              <w:pStyle w:val="Style"/>
              <w:snapToGrid w:val="0"/>
              <w:jc w:val="center"/>
              <w:rPr>
                <w:sz w:val="19"/>
                <w:szCs w:val="19"/>
              </w:rPr>
            </w:pPr>
          </w:p>
        </w:tc>
        <w:tc>
          <w:tcPr>
            <w:tcW w:w="3129" w:type="dxa"/>
            <w:tcBorders>
              <w:top w:val="single" w:sz="4" w:space="0" w:color="000000"/>
            </w:tcBorders>
            <w:vAlign w:val="center"/>
          </w:tcPr>
          <w:p w:rsidR="00462E25" w:rsidRDefault="00462E25" w:rsidP="009E0ABF">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Ballast </w:t>
            </w:r>
          </w:p>
        </w:tc>
      </w:tr>
      <w:tr w:rsidR="00462E25" w:rsidTr="009E0ABF">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vAlign w:val="center"/>
          </w:tcPr>
          <w:p w:rsidR="00462E25" w:rsidRDefault="00462E25" w:rsidP="009E0ABF">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9E0ABF">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9E0ABF">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9E0ABF">
        <w:trPr>
          <w:cantSplit/>
        </w:trPr>
        <w:tc>
          <w:tcPr>
            <w:tcW w:w="741" w:type="dxa"/>
            <w:vMerge/>
            <w:tcBorders>
              <w:left w:val="single" w:sz="4" w:space="0" w:color="000000"/>
              <w:bottom w:val="single" w:sz="4" w:space="0" w:color="000000"/>
            </w:tcBorders>
            <w:vAlign w:val="center"/>
          </w:tcPr>
          <w:p w:rsidR="00462E25" w:rsidRDefault="00462E25" w:rsidP="009E0ABF"/>
        </w:tc>
        <w:tc>
          <w:tcPr>
            <w:tcW w:w="285" w:type="dxa"/>
            <w:vMerge/>
            <w:tcBorders>
              <w:left w:val="single" w:sz="4" w:space="0" w:color="000000"/>
              <w:bottom w:val="single" w:sz="4" w:space="0" w:color="000000"/>
            </w:tcBorders>
            <w:vAlign w:val="center"/>
          </w:tcPr>
          <w:p w:rsidR="00462E25" w:rsidRDefault="00462E25" w:rsidP="009E0ABF"/>
        </w:tc>
        <w:tc>
          <w:tcPr>
            <w:tcW w:w="519" w:type="dxa"/>
            <w:tcBorders>
              <w:bottom w:val="single" w:sz="4" w:space="0" w:color="000000"/>
            </w:tcBorders>
            <w:vAlign w:val="center"/>
          </w:tcPr>
          <w:p w:rsidR="00462E25" w:rsidRDefault="00462E25" w:rsidP="009E0ABF">
            <w:pPr>
              <w:pStyle w:val="Style"/>
              <w:snapToGrid w:val="0"/>
              <w:jc w:val="center"/>
              <w:rPr>
                <w:sz w:val="31"/>
                <w:szCs w:val="31"/>
              </w:rPr>
            </w:pPr>
          </w:p>
        </w:tc>
        <w:tc>
          <w:tcPr>
            <w:tcW w:w="3129" w:type="dxa"/>
            <w:tcBorders>
              <w:bottom w:val="single" w:sz="4" w:space="0" w:color="000000"/>
            </w:tcBorders>
            <w:vAlign w:val="center"/>
          </w:tcPr>
          <w:p w:rsidR="00462E25" w:rsidRDefault="00462E25" w:rsidP="009E0ABF">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 </w:t>
            </w:r>
          </w:p>
        </w:tc>
      </w:tr>
      <w:tr w:rsidR="00462E25" w:rsidTr="009E0ABF">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0.80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0.92 </w:t>
            </w:r>
          </w:p>
        </w:tc>
      </w:tr>
      <w:tr w:rsidR="00462E25" w:rsidTr="009E0ABF">
        <w:trPr>
          <w:trHeight w:hRule="exact" w:val="24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0.023 </w:t>
            </w:r>
          </w:p>
        </w:tc>
      </w:tr>
      <w:tr w:rsidR="00462E25" w:rsidTr="009E0ABF">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left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19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6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9E0ABF">
            <w:pPr>
              <w:snapToGrid w:val="0"/>
              <w:rPr>
                <w:w w:val="106"/>
              </w:rPr>
            </w:pPr>
          </w:p>
          <w:p w:rsidR="00462E25" w:rsidRDefault="00462E25" w:rsidP="009E0ABF">
            <w:pPr>
              <w:pStyle w:val="Style"/>
              <w:jc w:val="right"/>
              <w:rPr>
                <w:w w:val="106"/>
                <w:sz w:val="20"/>
                <w:szCs w:val="20"/>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01"/>
        </w:trPr>
        <w:tc>
          <w:tcPr>
            <w:tcW w:w="741" w:type="dxa"/>
            <w:tcBorders>
              <w:left w:val="single" w:sz="4" w:space="0" w:color="000000"/>
            </w:tcBorders>
            <w:vAlign w:val="center"/>
          </w:tcPr>
          <w:p w:rsidR="00462E25" w:rsidRDefault="00462E25" w:rsidP="009E0ABF">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9E0ABF">
            <w:pPr>
              <w:snapToGrid w:val="0"/>
              <w:rPr>
                <w:w w:val="109"/>
                <w:sz w:val="19"/>
                <w:szCs w:val="19"/>
              </w:rPr>
            </w:pPr>
          </w:p>
          <w:p w:rsidR="00462E25" w:rsidRDefault="00462E25" w:rsidP="009E0ABF">
            <w:pPr>
              <w:pStyle w:val="Style"/>
              <w:jc w:val="right"/>
              <w:rPr>
                <w:w w:val="109"/>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rFonts w:ascii="Courier New" w:hAnsi="Courier New" w:cs="Courier New"/>
                <w:sz w:val="23"/>
                <w:szCs w:val="23"/>
              </w:rPr>
            </w:pPr>
          </w:p>
          <w:p w:rsidR="00462E25" w:rsidRDefault="00462E25" w:rsidP="009E0ABF">
            <w:pPr>
              <w:rPr>
                <w:rFonts w:ascii="Courier New" w:hAnsi="Courier New" w:cs="Courier New"/>
                <w:sz w:val="23"/>
                <w:szCs w:val="23"/>
              </w:rPr>
            </w:pPr>
          </w:p>
          <w:p w:rsidR="00462E25" w:rsidRDefault="00462E25" w:rsidP="009E0ABF">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rPr>
            </w:pPr>
            <w:r>
              <w:rPr>
                <w:w w:val="200"/>
              </w:rPr>
              <w:t xml:space="preserve">- </w:t>
            </w:r>
          </w:p>
        </w:tc>
      </w:tr>
      <w:tr w:rsidR="00462E25" w:rsidTr="009E0ABF">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t>Drawing</w:t>
      </w:r>
    </w:p>
    <w:tbl>
      <w:tblPr>
        <w:tblW w:w="0" w:type="auto"/>
        <w:tblInd w:w="81" w:type="dxa"/>
        <w:tblLayout w:type="fixed"/>
        <w:tblLook w:val="0000"/>
      </w:tblPr>
      <w:tblGrid>
        <w:gridCol w:w="1012"/>
        <w:gridCol w:w="5670"/>
        <w:gridCol w:w="3066"/>
      </w:tblGrid>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Particulars of Drawing</w:t>
            </w:r>
          </w:p>
        </w:tc>
      </w:tr>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5360FE" w:rsidP="00462E25">
      <w:pPr>
        <w:pStyle w:val="Style"/>
        <w:rPr>
          <w:sz w:val="21"/>
          <w:szCs w:val="21"/>
          <w:u w:val="single"/>
        </w:rPr>
      </w:pPr>
      <w:r w:rsidRPr="005360FE">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9E0ABF">
        <w:tc>
          <w:tcPr>
            <w:tcW w:w="1008" w:type="dxa"/>
          </w:tcPr>
          <w:p w:rsidR="00462E25" w:rsidRPr="00E6746B" w:rsidRDefault="00462E25" w:rsidP="009E0ABF">
            <w:pPr>
              <w:jc w:val="center"/>
              <w:rPr>
                <w:b/>
                <w:color w:val="000000"/>
              </w:rPr>
            </w:pPr>
            <w:r w:rsidRPr="00E6746B">
              <w:rPr>
                <w:b/>
                <w:color w:val="000000"/>
              </w:rPr>
              <w:t>SI No.</w:t>
            </w:r>
          </w:p>
        </w:tc>
        <w:tc>
          <w:tcPr>
            <w:tcW w:w="4320" w:type="dxa"/>
          </w:tcPr>
          <w:p w:rsidR="00462E25" w:rsidRPr="00E6746B" w:rsidRDefault="00462E25" w:rsidP="009E0ABF">
            <w:pPr>
              <w:jc w:val="center"/>
              <w:rPr>
                <w:b/>
                <w:color w:val="000000"/>
              </w:rPr>
            </w:pPr>
            <w:r w:rsidRPr="00E6746B">
              <w:rPr>
                <w:b/>
                <w:color w:val="000000"/>
              </w:rPr>
              <w:t>Name of work</w:t>
            </w:r>
          </w:p>
        </w:tc>
        <w:tc>
          <w:tcPr>
            <w:tcW w:w="1649" w:type="dxa"/>
          </w:tcPr>
          <w:p w:rsidR="00462E25" w:rsidRPr="00E6746B" w:rsidRDefault="00462E25" w:rsidP="009E0ABF">
            <w:pPr>
              <w:jc w:val="center"/>
              <w:rPr>
                <w:b/>
                <w:color w:val="000000"/>
              </w:rPr>
            </w:pPr>
            <w:r w:rsidRPr="00E6746B">
              <w:rPr>
                <w:b/>
                <w:color w:val="000000"/>
              </w:rPr>
              <w:t>Page From</w:t>
            </w:r>
          </w:p>
        </w:tc>
        <w:tc>
          <w:tcPr>
            <w:tcW w:w="1080" w:type="dxa"/>
          </w:tcPr>
          <w:p w:rsidR="00462E25" w:rsidRPr="00E6746B" w:rsidRDefault="00462E25" w:rsidP="009E0ABF">
            <w:pPr>
              <w:jc w:val="center"/>
              <w:rPr>
                <w:b/>
                <w:color w:val="000000"/>
              </w:rPr>
            </w:pPr>
            <w:r w:rsidRPr="00E6746B">
              <w:rPr>
                <w:b/>
                <w:color w:val="000000"/>
              </w:rPr>
              <w:t>No. To</w:t>
            </w:r>
          </w:p>
        </w:tc>
        <w:tc>
          <w:tcPr>
            <w:tcW w:w="1772" w:type="dxa"/>
          </w:tcPr>
          <w:p w:rsidR="00462E25" w:rsidRPr="00E6746B" w:rsidRDefault="00462E25" w:rsidP="009E0ABF">
            <w:pPr>
              <w:jc w:val="center"/>
              <w:rPr>
                <w:b/>
                <w:color w:val="000000"/>
              </w:rPr>
            </w:pPr>
            <w:r w:rsidRPr="00E6746B">
              <w:rPr>
                <w:b/>
                <w:color w:val="000000"/>
              </w:rPr>
              <w:t>Total Cost</w:t>
            </w:r>
          </w:p>
        </w:tc>
      </w:tr>
      <w:tr w:rsidR="00462E25" w:rsidRPr="00E6746B" w:rsidTr="009E0ABF">
        <w:tc>
          <w:tcPr>
            <w:tcW w:w="1008" w:type="dxa"/>
          </w:tcPr>
          <w:p w:rsidR="00462E25" w:rsidRPr="00E6746B" w:rsidRDefault="00462E25" w:rsidP="009E0ABF">
            <w:pPr>
              <w:jc w:val="center"/>
              <w:rPr>
                <w:color w:val="000000"/>
              </w:rPr>
            </w:pPr>
            <w:r w:rsidRPr="00E6746B">
              <w:rPr>
                <w:color w:val="000000"/>
              </w:rPr>
              <w:t>1</w:t>
            </w: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tc>
        <w:tc>
          <w:tcPr>
            <w:tcW w:w="4320" w:type="dxa"/>
          </w:tcPr>
          <w:p w:rsidR="00462E25" w:rsidRPr="00E6746B" w:rsidRDefault="00462E25" w:rsidP="009E0ABF">
            <w:pPr>
              <w:rPr>
                <w:color w:val="000000"/>
              </w:rPr>
            </w:pPr>
          </w:p>
        </w:tc>
        <w:tc>
          <w:tcPr>
            <w:tcW w:w="1649" w:type="dxa"/>
          </w:tcPr>
          <w:p w:rsidR="00462E25" w:rsidRPr="00E6746B" w:rsidRDefault="00462E25" w:rsidP="009E0ABF">
            <w:pPr>
              <w:jc w:val="center"/>
              <w:rPr>
                <w:color w:val="000000"/>
              </w:rPr>
            </w:pPr>
          </w:p>
        </w:tc>
        <w:tc>
          <w:tcPr>
            <w:tcW w:w="1080" w:type="dxa"/>
          </w:tcPr>
          <w:p w:rsidR="00462E25" w:rsidRPr="00E6746B" w:rsidRDefault="00462E25" w:rsidP="009E0ABF">
            <w:pPr>
              <w:jc w:val="center"/>
              <w:rPr>
                <w:color w:val="000000"/>
              </w:rPr>
            </w:pPr>
          </w:p>
        </w:tc>
        <w:tc>
          <w:tcPr>
            <w:tcW w:w="1772" w:type="dxa"/>
          </w:tcPr>
          <w:p w:rsidR="00462E25" w:rsidRPr="00E6746B" w:rsidRDefault="00462E25" w:rsidP="009E0ABF">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9E0ABF">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1D0" w:rsidRDefault="00A121D0" w:rsidP="005D3F0D">
      <w:pPr>
        <w:spacing w:after="0" w:line="240" w:lineRule="auto"/>
      </w:pPr>
      <w:r>
        <w:separator/>
      </w:r>
    </w:p>
  </w:endnote>
  <w:endnote w:type="continuationSeparator" w:id="1">
    <w:p w:rsidR="00A121D0" w:rsidRDefault="00A121D0"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1D0" w:rsidRDefault="00A121D0" w:rsidP="005D3F0D">
      <w:pPr>
        <w:spacing w:after="0" w:line="240" w:lineRule="auto"/>
      </w:pPr>
      <w:r>
        <w:separator/>
      </w:r>
    </w:p>
  </w:footnote>
  <w:footnote w:type="continuationSeparator" w:id="1">
    <w:p w:rsidR="00A121D0" w:rsidRDefault="00A121D0"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BF" w:rsidRDefault="005360FE" w:rsidP="009E0ABF">
    <w:pPr>
      <w:pStyle w:val="Header"/>
      <w:framePr w:wrap="around" w:vAnchor="text" w:hAnchor="margin" w:xAlign="right" w:y="1"/>
      <w:rPr>
        <w:rStyle w:val="PageNumber"/>
      </w:rPr>
    </w:pPr>
    <w:r>
      <w:rPr>
        <w:rStyle w:val="PageNumber"/>
      </w:rPr>
      <w:fldChar w:fldCharType="begin"/>
    </w:r>
    <w:r w:rsidR="009E0ABF">
      <w:rPr>
        <w:rStyle w:val="PageNumber"/>
      </w:rPr>
      <w:instrText xml:space="preserve">PAGE  </w:instrText>
    </w:r>
    <w:r>
      <w:rPr>
        <w:rStyle w:val="PageNumber"/>
      </w:rPr>
      <w:fldChar w:fldCharType="end"/>
    </w:r>
  </w:p>
  <w:p w:rsidR="009E0ABF" w:rsidRDefault="009E0ABF" w:rsidP="009E0A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ABF" w:rsidRDefault="005360FE" w:rsidP="009E0ABF">
    <w:pPr>
      <w:pStyle w:val="Header"/>
      <w:framePr w:wrap="around" w:vAnchor="text" w:hAnchor="margin" w:xAlign="right" w:y="1"/>
      <w:rPr>
        <w:rStyle w:val="PageNumber"/>
      </w:rPr>
    </w:pPr>
    <w:r>
      <w:rPr>
        <w:rStyle w:val="PageNumber"/>
      </w:rPr>
      <w:fldChar w:fldCharType="begin"/>
    </w:r>
    <w:r w:rsidR="009E0ABF">
      <w:rPr>
        <w:rStyle w:val="PageNumber"/>
      </w:rPr>
      <w:instrText xml:space="preserve">PAGE  </w:instrText>
    </w:r>
    <w:r>
      <w:rPr>
        <w:rStyle w:val="PageNumber"/>
      </w:rPr>
      <w:fldChar w:fldCharType="separate"/>
    </w:r>
    <w:r w:rsidR="004024E5">
      <w:rPr>
        <w:rStyle w:val="PageNumber"/>
        <w:noProof/>
      </w:rPr>
      <w:t>6</w:t>
    </w:r>
    <w:r>
      <w:rPr>
        <w:rStyle w:val="PageNumber"/>
      </w:rPr>
      <w:fldChar w:fldCharType="end"/>
    </w:r>
  </w:p>
  <w:p w:rsidR="009E0ABF" w:rsidRDefault="009E0ABF" w:rsidP="009E0AB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pos w:val="beneathText"/>
    <w:footnote w:id="0"/>
    <w:footnote w:id="1"/>
  </w:footnotePr>
  <w:endnotePr>
    <w:endnote w:id="0"/>
    <w:endnote w:id="1"/>
  </w:endnotePr>
  <w:compat>
    <w:useFELayout/>
  </w:compat>
  <w:rsids>
    <w:rsidRoot w:val="00462E25"/>
    <w:rsid w:val="00035183"/>
    <w:rsid w:val="00041507"/>
    <w:rsid w:val="00050C80"/>
    <w:rsid w:val="000514F9"/>
    <w:rsid w:val="000E4239"/>
    <w:rsid w:val="000E623B"/>
    <w:rsid w:val="001A578D"/>
    <w:rsid w:val="001E55C4"/>
    <w:rsid w:val="002159BF"/>
    <w:rsid w:val="00235D52"/>
    <w:rsid w:val="00296498"/>
    <w:rsid w:val="002A340C"/>
    <w:rsid w:val="002B6F6A"/>
    <w:rsid w:val="002E110F"/>
    <w:rsid w:val="002E2A98"/>
    <w:rsid w:val="002F28E0"/>
    <w:rsid w:val="002F6BBB"/>
    <w:rsid w:val="0032118B"/>
    <w:rsid w:val="00323AB2"/>
    <w:rsid w:val="003315F4"/>
    <w:rsid w:val="003379C0"/>
    <w:rsid w:val="00367EFA"/>
    <w:rsid w:val="00382CC0"/>
    <w:rsid w:val="00394B51"/>
    <w:rsid w:val="003A0457"/>
    <w:rsid w:val="003A5229"/>
    <w:rsid w:val="003E2178"/>
    <w:rsid w:val="003E52BE"/>
    <w:rsid w:val="004024E5"/>
    <w:rsid w:val="004034ED"/>
    <w:rsid w:val="00462E25"/>
    <w:rsid w:val="00480608"/>
    <w:rsid w:val="00496A2A"/>
    <w:rsid w:val="004A05CA"/>
    <w:rsid w:val="004A05D5"/>
    <w:rsid w:val="004C6751"/>
    <w:rsid w:val="004D1D09"/>
    <w:rsid w:val="004E08E0"/>
    <w:rsid w:val="004E5E8C"/>
    <w:rsid w:val="005104C8"/>
    <w:rsid w:val="0051318B"/>
    <w:rsid w:val="0052771C"/>
    <w:rsid w:val="00530473"/>
    <w:rsid w:val="005360FE"/>
    <w:rsid w:val="00582B9F"/>
    <w:rsid w:val="00595E66"/>
    <w:rsid w:val="005A0843"/>
    <w:rsid w:val="005A0FAE"/>
    <w:rsid w:val="005A4F95"/>
    <w:rsid w:val="005D3F0D"/>
    <w:rsid w:val="005F68D4"/>
    <w:rsid w:val="00626E1A"/>
    <w:rsid w:val="00634869"/>
    <w:rsid w:val="00644689"/>
    <w:rsid w:val="00652B88"/>
    <w:rsid w:val="00661650"/>
    <w:rsid w:val="00670A7F"/>
    <w:rsid w:val="006E0C70"/>
    <w:rsid w:val="007161EB"/>
    <w:rsid w:val="007338EA"/>
    <w:rsid w:val="00733960"/>
    <w:rsid w:val="00756169"/>
    <w:rsid w:val="007656A6"/>
    <w:rsid w:val="00771B87"/>
    <w:rsid w:val="007A75BF"/>
    <w:rsid w:val="00817188"/>
    <w:rsid w:val="00893453"/>
    <w:rsid w:val="008944D0"/>
    <w:rsid w:val="00895D44"/>
    <w:rsid w:val="008B144F"/>
    <w:rsid w:val="008C47DE"/>
    <w:rsid w:val="008F02A9"/>
    <w:rsid w:val="008F31F9"/>
    <w:rsid w:val="008F797A"/>
    <w:rsid w:val="00931D53"/>
    <w:rsid w:val="00935D66"/>
    <w:rsid w:val="00956EB7"/>
    <w:rsid w:val="00961CDC"/>
    <w:rsid w:val="00991206"/>
    <w:rsid w:val="00992CB4"/>
    <w:rsid w:val="009A0B62"/>
    <w:rsid w:val="009E0ABF"/>
    <w:rsid w:val="00A121D0"/>
    <w:rsid w:val="00A55D52"/>
    <w:rsid w:val="00AA73E1"/>
    <w:rsid w:val="00AC5F05"/>
    <w:rsid w:val="00B14718"/>
    <w:rsid w:val="00B63599"/>
    <w:rsid w:val="00B72AAC"/>
    <w:rsid w:val="00B85493"/>
    <w:rsid w:val="00B9449A"/>
    <w:rsid w:val="00BD3059"/>
    <w:rsid w:val="00BD359D"/>
    <w:rsid w:val="00BD7030"/>
    <w:rsid w:val="00C17BBD"/>
    <w:rsid w:val="00C27D92"/>
    <w:rsid w:val="00CA6AF3"/>
    <w:rsid w:val="00CD635F"/>
    <w:rsid w:val="00D13997"/>
    <w:rsid w:val="00D13D4C"/>
    <w:rsid w:val="00D403D6"/>
    <w:rsid w:val="00D4634C"/>
    <w:rsid w:val="00DA050F"/>
    <w:rsid w:val="00DE0E3A"/>
    <w:rsid w:val="00DF0F99"/>
    <w:rsid w:val="00E05947"/>
    <w:rsid w:val="00E3289A"/>
    <w:rsid w:val="00E329CF"/>
    <w:rsid w:val="00E33E6A"/>
    <w:rsid w:val="00E501D9"/>
    <w:rsid w:val="00E522B1"/>
    <w:rsid w:val="00E73E92"/>
    <w:rsid w:val="00E97562"/>
    <w:rsid w:val="00EA28A3"/>
    <w:rsid w:val="00EC53C1"/>
    <w:rsid w:val="00F206A1"/>
    <w:rsid w:val="00F212F9"/>
    <w:rsid w:val="00F72BB0"/>
    <w:rsid w:val="00FB23F9"/>
    <w:rsid w:val="00FC1731"/>
    <w:rsid w:val="00FC7B65"/>
    <w:rsid w:val="00FF7FC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31</Pages>
  <Words>15131</Words>
  <Characters>86252</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75</cp:revision>
  <dcterms:created xsi:type="dcterms:W3CDTF">2015-07-01T12:51:00Z</dcterms:created>
  <dcterms:modified xsi:type="dcterms:W3CDTF">2016-09-30T05:46:00Z</dcterms:modified>
</cp:coreProperties>
</file>